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="00673CB4" w:rsidRPr="00716986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="00D16F62" w:rsidRPr="00716986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="00D16F62" w:rsidRPr="00716986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="00F45858" w:rsidRPr="00716986">
        <w:rPr>
          <w:rFonts w:ascii="Arial" w:hAnsi="Arial" w:cs="Arial"/>
        </w:rPr>
        <w:t xml:space="preserve"> </w:t>
      </w:r>
      <w:r w:rsidR="00937F5E" w:rsidRPr="00716986">
        <w:rPr>
          <w:rFonts w:ascii="Arial" w:hAnsi="Arial" w:cs="Arial"/>
        </w:rPr>
        <w:t>Aus dem Kriterienkatalog</w:t>
      </w:r>
      <w:r w:rsidR="00F45858" w:rsidRPr="00716986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716986">
        <w:rPr>
          <w:rFonts w:ascii="Arial" w:hAnsi="Arial" w:cs="Arial"/>
        </w:rPr>
        <w:t xml:space="preserve">der angebotenen </w:t>
      </w:r>
      <w:r w:rsidR="00F45858" w:rsidRPr="00716986">
        <w:rPr>
          <w:rFonts w:ascii="Arial" w:hAnsi="Arial" w:cs="Arial"/>
        </w:rPr>
        <w:t>Mitarbeiter ausreicht.</w:t>
      </w:r>
    </w:p>
    <w:p w14:paraId="10BDD23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73DC3951" w14:textId="01528EC6" w:rsidR="006A0C9E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="00BE23EB" w:rsidRPr="00716986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943B40">
        <w:rPr>
          <w:rFonts w:ascii="Arial" w:hAnsi="Arial" w:cs="Arial"/>
          <w:b/>
        </w:rPr>
        <w:t>5</w:t>
      </w:r>
      <w:r w:rsidR="00BE23EB" w:rsidRPr="00716986">
        <w:rPr>
          <w:rFonts w:ascii="Arial" w:hAnsi="Arial" w:cs="Arial"/>
          <w:b/>
        </w:rPr>
        <w:t>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="00F45858" w:rsidRPr="00716986">
        <w:rPr>
          <w:rFonts w:ascii="Arial" w:hAnsi="Arial" w:cs="Arial"/>
        </w:rPr>
        <w:t>.</w:t>
      </w:r>
      <w:r w:rsidR="00530FAA" w:rsidRPr="00716986">
        <w:rPr>
          <w:rFonts w:ascii="Arial" w:hAnsi="Arial" w:cs="Arial"/>
        </w:rPr>
        <w:t xml:space="preserve"> </w:t>
      </w:r>
      <w:r w:rsidR="00530FAA" w:rsidRPr="00716986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943B40">
        <w:rPr>
          <w:rFonts w:ascii="Arial" w:hAnsi="Arial" w:cs="Arial"/>
          <w:b/>
          <w:bCs/>
        </w:rPr>
        <w:t>10</w:t>
      </w:r>
      <w:r w:rsidR="00530FAA" w:rsidRPr="00716986">
        <w:rPr>
          <w:rFonts w:ascii="Arial" w:hAnsi="Arial" w:cs="Arial"/>
          <w:b/>
          <w:bCs/>
        </w:rPr>
        <w:t xml:space="preserve"> Jahren</w:t>
      </w:r>
      <w:r w:rsidR="00530FAA" w:rsidRPr="00716986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716986" w:rsidRDefault="009C5DA2" w:rsidP="009C5DA2">
      <w:pPr>
        <w:pStyle w:val="Listenabsatz"/>
        <w:rPr>
          <w:rFonts w:ascii="Arial" w:hAnsi="Arial" w:cs="Arial"/>
        </w:rPr>
      </w:pPr>
    </w:p>
    <w:p w14:paraId="31E23D38" w14:textId="7D3081AF" w:rsidR="009C5DA2" w:rsidRPr="00716986" w:rsidRDefault="00716986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716986">
        <w:rPr>
          <w:rFonts w:ascii="Arial" w:hAnsi="Arial" w:cs="Arial"/>
        </w:rPr>
        <w:t xml:space="preserve">: </w:t>
      </w:r>
    </w:p>
    <w:p w14:paraId="0BD4C61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01B0CD09" w14:textId="2F0EE20F" w:rsidR="0087318E" w:rsidRPr="00716986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943B40">
        <w:rPr>
          <w:rFonts w:ascii="Arial" w:hAnsi="Arial" w:cs="Arial"/>
        </w:rPr>
        <w:t>5</w:t>
      </w:r>
      <w:r w:rsidR="00BE23EB" w:rsidRPr="00716986">
        <w:rPr>
          <w:rFonts w:ascii="Arial" w:hAnsi="Arial" w:cs="Arial"/>
        </w:rPr>
        <w:t>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943B40">
        <w:rPr>
          <w:rFonts w:ascii="Arial" w:hAnsi="Arial" w:cs="Arial"/>
          <w:b/>
        </w:rPr>
        <w:t>10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="00F45858" w:rsidRPr="00716986">
        <w:rPr>
          <w:rFonts w:ascii="Arial" w:hAnsi="Arial" w:cs="Arial"/>
        </w:rPr>
        <w:t xml:space="preserve">. </w:t>
      </w:r>
      <w:r w:rsidR="0087318E" w:rsidRPr="00716986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716986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716986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="003D0CF3" w:rsidRPr="00716986">
        <w:rPr>
          <w:rFonts w:ascii="Arial" w:hAnsi="Arial" w:cs="Arial"/>
        </w:rPr>
        <w:t>.</w:t>
      </w:r>
      <w:r w:rsidR="006A0C9E" w:rsidRPr="00716986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716986">
        <w:rPr>
          <w:rFonts w:ascii="Arial" w:hAnsi="Arial" w:cs="Arial"/>
        </w:rPr>
        <w:t>vervielfältigt werden.</w:t>
      </w:r>
    </w:p>
    <w:p w14:paraId="7FE7808D" w14:textId="77777777" w:rsidR="00D36BAF" w:rsidRPr="00716986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716986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716986" w14:paraId="1F1B85D6" w14:textId="77777777" w:rsidTr="17E5E726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716986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716986">
              <w:rPr>
                <w:rFonts w:cs="Arial"/>
                <w:b/>
                <w:color w:val="000000"/>
              </w:rPr>
              <w:t>nummer</w:t>
            </w:r>
          </w:p>
          <w:p w14:paraId="41FCE982" w14:textId="45BDCC55" w:rsidR="00716986" w:rsidRPr="00716986" w:rsidRDefault="00716986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</w:t>
            </w:r>
            <w:r w:rsidR="009D6BBD">
              <w:rPr>
                <w:rFonts w:cs="Arial"/>
                <w:i/>
                <w:color w:val="000000"/>
              </w:rPr>
              <w:t>1</w:t>
            </w:r>
            <w:r>
              <w:rPr>
                <w:rFonts w:cs="Arial"/>
                <w:i/>
                <w:color w:val="000000"/>
              </w:rPr>
              <w:t>.Spe-1, 3.</w:t>
            </w:r>
            <w:r w:rsidR="009D6BBD">
              <w:rPr>
                <w:rFonts w:cs="Arial"/>
                <w:i/>
                <w:color w:val="000000"/>
              </w:rPr>
              <w:t>1</w:t>
            </w:r>
            <w:r>
              <w:rPr>
                <w:rFonts w:cs="Arial"/>
                <w:i/>
                <w:color w:val="000000"/>
              </w:rPr>
              <w:t>.Spe-2, 3.</w:t>
            </w:r>
            <w:r w:rsidR="009D6BBD">
              <w:rPr>
                <w:rFonts w:cs="Arial"/>
                <w:i/>
                <w:color w:val="000000"/>
              </w:rPr>
              <w:t>1</w:t>
            </w:r>
            <w:r>
              <w:rPr>
                <w:rFonts w:cs="Arial"/>
                <w:i/>
                <w:color w:val="000000"/>
              </w:rPr>
              <w:t>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56E05517" w:rsidR="00D13747" w:rsidRPr="00716986" w:rsidRDefault="00173332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</w:rPr>
              <w:t>3.1</w:t>
            </w:r>
            <w:r w:rsidR="00716986">
              <w:rPr>
                <w:rFonts w:cs="Arial"/>
              </w:rPr>
              <w:t>.</w:t>
            </w:r>
            <w:r w:rsidR="00943B40">
              <w:rPr>
                <w:rFonts w:cs="Arial"/>
              </w:rPr>
              <w:t>Sen</w:t>
            </w:r>
            <w:proofErr w:type="gramStart"/>
            <w:r w:rsidR="00716986">
              <w:rPr>
                <w:rFonts w:cs="Arial"/>
              </w:rPr>
              <w:t>-[</w:t>
            </w:r>
            <w:proofErr w:type="gramEnd"/>
            <w:r w:rsidR="00716986">
              <w:rPr>
                <w:rFonts w:cs="Arial"/>
              </w:rPr>
              <w:t>Bitte fortlaufende Nummer eintragen]</w:t>
            </w:r>
          </w:p>
        </w:tc>
      </w:tr>
      <w:tr w:rsidR="006B74DA" w:rsidRPr="00716986" w14:paraId="1558EA11" w14:textId="77777777" w:rsidTr="17E5E726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716986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="002C0BF8" w:rsidRPr="00716986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="006B74DA" w:rsidRPr="00716986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716986" w14:paraId="3624BB96" w14:textId="77777777" w:rsidTr="17E5E726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="002E3EF5" w:rsidRPr="00716986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="006B74DA" w:rsidRPr="00716986" w14:paraId="339F13F0" w14:textId="77777777" w:rsidTr="17E5E726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="006B74DA" w:rsidRPr="00716986" w14:paraId="1B730694" w14:textId="77777777" w:rsidTr="17E5E726">
        <w:tc>
          <w:tcPr>
            <w:tcW w:w="4962" w:type="dxa"/>
            <w:shd w:val="clear" w:color="auto" w:fill="D9D9D9" w:themeFill="background1" w:themeFillShade="D9"/>
          </w:tcPr>
          <w:p w14:paraId="410FC476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14:paraId="01C8CD15" w14:textId="77777777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14:paraId="709B9369" w14:textId="16CAE20A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="006B74DA" w:rsidRPr="00716986" w14:paraId="5E363BDD" w14:textId="77777777" w:rsidTr="17E5E726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C578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1A7B179F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9D6BBD">
              <w:rPr>
                <w:rFonts w:cs="Arial"/>
                <w:i/>
                <w:color w:val="000000"/>
              </w:rPr>
              <w:t>10</w:t>
            </w:r>
            <w:r w:rsidRPr="00716986">
              <w:rPr>
                <w:rFonts w:cs="Arial"/>
                <w:i/>
                <w:color w:val="000000"/>
              </w:rPr>
              <w:t xml:space="preserve"> Jahre </w:t>
            </w:r>
            <w:r w:rsidR="00F758E2" w:rsidRPr="00716986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="00F45858" w:rsidRPr="00716986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="006B74DA" w:rsidRPr="00716986" w14:paraId="735BE863" w14:textId="77777777" w:rsidTr="17E5E72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385B1" w14:textId="17BC933E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="00F45858" w:rsidRPr="00716986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="000F0516" w:rsidRPr="00716986" w14:paraId="6AF518E0" w14:textId="77777777" w:rsidTr="17E5E72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47EAC" w14:textId="75D09FAF" w:rsidR="000F0516" w:rsidRPr="00716986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716986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="00955B9B" w:rsidRPr="00716986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="000F0516" w:rsidRPr="00716986" w14:paraId="6CD09144" w14:textId="77777777" w:rsidTr="17E5E726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FFDD10" w14:textId="1DF50358" w:rsidR="000F0516" w:rsidRPr="00716986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716986" w14:paraId="7D3B7E63" w14:textId="77777777" w:rsidTr="17E5E72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220DF" w14:textId="51B4293B" w:rsidR="000F0516" w:rsidRPr="00716986" w:rsidRDefault="00EA188E" w:rsidP="00DD02E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3.</w:t>
            </w:r>
            <w:r w:rsidR="009D6BBD">
              <w:rPr>
                <w:rFonts w:cs="Arial"/>
                <w:b/>
                <w:color w:val="000000"/>
              </w:rPr>
              <w:t>1</w:t>
            </w:r>
            <w:r w:rsidR="00BE23EB" w:rsidRPr="00716986">
              <w:rPr>
                <w:rFonts w:cs="Arial"/>
                <w:b/>
                <w:color w:val="000000"/>
              </w:rPr>
              <w:t>.</w:t>
            </w:r>
            <w:r w:rsidR="009D6BBD">
              <w:rPr>
                <w:rFonts w:cs="Arial"/>
                <w:b/>
                <w:color w:val="000000"/>
              </w:rPr>
              <w:t>Sen</w:t>
            </w:r>
            <w:r w:rsidR="00DD02E5" w:rsidRPr="00716986">
              <w:rPr>
                <w:rFonts w:cs="Arial"/>
                <w:b/>
                <w:color w:val="000000"/>
              </w:rPr>
              <w:t xml:space="preserve">.2 </w:t>
            </w:r>
            <w:r w:rsidR="009D6BBD" w:rsidRPr="009D6BBD">
              <w:rPr>
                <w:rFonts w:cs="Arial"/>
                <w:b/>
                <w:color w:val="000000"/>
              </w:rPr>
              <w:t xml:space="preserve">Detaillierte Kenntnisse des </w:t>
            </w:r>
            <w:proofErr w:type="spellStart"/>
            <w:r w:rsidR="009D6BBD" w:rsidRPr="009D6BBD">
              <w:rPr>
                <w:rFonts w:cs="Arial"/>
                <w:b/>
                <w:color w:val="000000"/>
              </w:rPr>
              <w:t>Medienobjektcontrollingprozesses</w:t>
            </w:r>
            <w:proofErr w:type="spellEnd"/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303FDDE1" w:rsidR="000F0516" w:rsidRPr="00716986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260A4A" w14:textId="77777777" w:rsidTr="17E5E72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5D60B" w14:textId="1FD4320E" w:rsidR="00BE23EB" w:rsidRPr="00716986" w:rsidRDefault="08C832D8" w:rsidP="17E5E72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bCs/>
                <w:color w:val="000000"/>
              </w:rPr>
            </w:pPr>
            <w:r w:rsidRPr="17E5E726">
              <w:rPr>
                <w:rFonts w:cs="Arial"/>
                <w:b/>
                <w:bCs/>
                <w:color w:val="000000" w:themeColor="text1"/>
              </w:rPr>
              <w:t>3.</w:t>
            </w:r>
            <w:r w:rsidR="5DBD47D3" w:rsidRPr="17E5E726">
              <w:rPr>
                <w:rFonts w:cs="Arial"/>
                <w:b/>
                <w:bCs/>
                <w:color w:val="000000" w:themeColor="text1"/>
              </w:rPr>
              <w:t>1</w:t>
            </w:r>
            <w:r w:rsidRPr="17E5E726">
              <w:rPr>
                <w:rFonts w:cs="Arial"/>
                <w:b/>
                <w:bCs/>
                <w:color w:val="000000" w:themeColor="text1"/>
              </w:rPr>
              <w:t>.</w:t>
            </w:r>
            <w:r w:rsidR="17ACA8FA" w:rsidRPr="17E5E726">
              <w:rPr>
                <w:rFonts w:cs="Arial"/>
                <w:b/>
                <w:bCs/>
                <w:color w:val="000000" w:themeColor="text1"/>
              </w:rPr>
              <w:t>S</w:t>
            </w:r>
            <w:r w:rsidR="5DBD47D3" w:rsidRPr="17E5E726">
              <w:rPr>
                <w:rFonts w:cs="Arial"/>
                <w:b/>
                <w:bCs/>
                <w:color w:val="000000" w:themeColor="text1"/>
              </w:rPr>
              <w:t>en 3</w:t>
            </w:r>
            <w:r w:rsidR="17ACA8FA" w:rsidRPr="17E5E726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="18AF32D9" w:rsidRPr="17E5E726">
              <w:rPr>
                <w:rFonts w:cs="Arial"/>
                <w:b/>
                <w:bCs/>
                <w:color w:val="000000" w:themeColor="text1"/>
              </w:rPr>
              <w:t xml:space="preserve">Detaillierte betriebswirtschaftliche Kenntnisse (FI/CO/MM) 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4CDED419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05CC8D" w14:textId="77777777" w:rsidTr="17E5E72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9AB6" w14:textId="2B4ACEA8" w:rsidR="00BE23EB" w:rsidRPr="00716986" w:rsidRDefault="3B1CC8EC" w:rsidP="64FD25B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</w:pPr>
            <w:r w:rsidRPr="17E5E726">
              <w:rPr>
                <w:rFonts w:cs="Arial"/>
                <w:b/>
                <w:bCs/>
                <w:color w:val="000000" w:themeColor="text1"/>
              </w:rPr>
              <w:t>3.1 Sen 4 Erfahrungen und Kenntnisse in S/4HANA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D2E29C9" w14:textId="6EF82A26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64FD25B1" w14:paraId="23E39298" w14:textId="77777777" w:rsidTr="17E5E726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EACC76" w14:textId="73CFB6F9" w:rsidR="61F5542F" w:rsidRDefault="3198DE92" w:rsidP="64FD25B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bCs/>
                <w:color w:val="000000" w:themeColor="text1"/>
              </w:rPr>
            </w:pPr>
            <w:r w:rsidRPr="17E5E726">
              <w:rPr>
                <w:rFonts w:cs="Arial"/>
                <w:b/>
                <w:bCs/>
                <w:color w:val="000000" w:themeColor="text1"/>
              </w:rPr>
              <w:t xml:space="preserve">3.1.Sen </w:t>
            </w:r>
            <w:r w:rsidR="46070D63" w:rsidRPr="17E5E726">
              <w:rPr>
                <w:rFonts w:cs="Arial"/>
                <w:b/>
                <w:bCs/>
                <w:color w:val="000000" w:themeColor="text1"/>
              </w:rPr>
              <w:t>5</w:t>
            </w:r>
            <w:r w:rsidRPr="17E5E726">
              <w:rPr>
                <w:rFonts w:cs="Arial"/>
                <w:b/>
                <w:bCs/>
                <w:color w:val="000000" w:themeColor="text1"/>
              </w:rPr>
              <w:t xml:space="preserve"> Weitere erwünschte Fachkenntnisse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2C254BA" w14:textId="6EF82A26" w:rsidR="61F5542F" w:rsidRDefault="61F5542F" w:rsidP="64FD25B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bCs/>
                <w:color w:val="000000" w:themeColor="text1"/>
              </w:rPr>
            </w:pPr>
            <w:r w:rsidRPr="64FD25B1">
              <w:rPr>
                <w:rFonts w:cs="Arial"/>
                <w:color w:val="000000" w:themeColor="text1"/>
              </w:rPr>
              <w:t>[Bitte erläutern]</w:t>
            </w:r>
          </w:p>
          <w:p w14:paraId="4DD95827" w14:textId="798C69B4" w:rsidR="64FD25B1" w:rsidRDefault="64FD25B1" w:rsidP="64FD25B1">
            <w:pPr>
              <w:pStyle w:val="Liste1"/>
              <w:numPr>
                <w:ilvl w:val="0"/>
                <w:numId w:val="0"/>
              </w:numPr>
              <w:rPr>
                <w:rFonts w:cs="Arial"/>
                <w:color w:val="000000" w:themeColor="text1"/>
              </w:rPr>
            </w:pPr>
          </w:p>
        </w:tc>
      </w:tr>
    </w:tbl>
    <w:p w14:paraId="4378E4C9" w14:textId="5AF4542B" w:rsidR="00D36BAF" w:rsidRPr="00716986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716986" w:rsidSect="00240CC2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B2128" w14:textId="77777777" w:rsidR="002644FA" w:rsidRDefault="002644FA">
      <w:r>
        <w:separator/>
      </w:r>
    </w:p>
  </w:endnote>
  <w:endnote w:type="continuationSeparator" w:id="0">
    <w:p w14:paraId="7EA46E25" w14:textId="77777777" w:rsidR="002644FA" w:rsidRDefault="0026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0D0FE2B5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DEF42" w14:textId="77777777" w:rsidR="002644FA" w:rsidRDefault="002644FA">
      <w:r>
        <w:separator/>
      </w:r>
    </w:p>
  </w:footnote>
  <w:footnote w:type="continuationSeparator" w:id="0">
    <w:p w14:paraId="69DA6D63" w14:textId="77777777" w:rsidR="002644FA" w:rsidRDefault="00264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485D5E70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173332">
            <w:rPr>
              <w:rFonts w:ascii="Arial" w:hAnsi="Arial" w:cs="Arial"/>
              <w:sz w:val="22"/>
            </w:rPr>
            <w:t>3.1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1302F5">
            <w:rPr>
              <w:rFonts w:ascii="Arial" w:hAnsi="Arial" w:cs="Arial"/>
              <w:sz w:val="22"/>
            </w:rPr>
            <w:t>Solution Architekt</w:t>
          </w:r>
          <w:r w:rsidR="00173332" w:rsidRPr="00173332">
            <w:rPr>
              <w:rFonts w:ascii="Arial" w:hAnsi="Arial" w:cs="Arial"/>
              <w:sz w:val="22"/>
            </w:rPr>
            <w:t xml:space="preserve"> Medienobjektcontrolling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943B40">
            <w:rPr>
              <w:rFonts w:ascii="Arial" w:hAnsi="Arial" w:cs="Arial"/>
              <w:sz w:val="22"/>
            </w:rPr>
            <w:t>Senior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BCC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02F5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332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644FA"/>
    <w:rsid w:val="00264A13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95CFB"/>
    <w:rsid w:val="004B2A1A"/>
    <w:rsid w:val="004B74C6"/>
    <w:rsid w:val="004C1037"/>
    <w:rsid w:val="004C12E5"/>
    <w:rsid w:val="004C2E1C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65219"/>
    <w:rsid w:val="0057660F"/>
    <w:rsid w:val="00583DC4"/>
    <w:rsid w:val="00584700"/>
    <w:rsid w:val="00584C51"/>
    <w:rsid w:val="0058595E"/>
    <w:rsid w:val="00585FFF"/>
    <w:rsid w:val="0059513C"/>
    <w:rsid w:val="00595EF9"/>
    <w:rsid w:val="0059697A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16EB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1FFC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3B40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6BBD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37BE9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1082"/>
    <w:rsid w:val="00C72E39"/>
    <w:rsid w:val="00C76106"/>
    <w:rsid w:val="00C77EBF"/>
    <w:rsid w:val="00C83690"/>
    <w:rsid w:val="00C9079E"/>
    <w:rsid w:val="00C961C7"/>
    <w:rsid w:val="00C9773D"/>
    <w:rsid w:val="00CA276C"/>
    <w:rsid w:val="00CA70E0"/>
    <w:rsid w:val="00CD1D8C"/>
    <w:rsid w:val="00CD28FB"/>
    <w:rsid w:val="00CD29E8"/>
    <w:rsid w:val="00CD3BA5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57D9B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2FE4"/>
    <w:rsid w:val="00DA4213"/>
    <w:rsid w:val="00DA5193"/>
    <w:rsid w:val="00DA5638"/>
    <w:rsid w:val="00DA5D15"/>
    <w:rsid w:val="00DA7027"/>
    <w:rsid w:val="00DB1F66"/>
    <w:rsid w:val="00DB740D"/>
    <w:rsid w:val="00DC3A46"/>
    <w:rsid w:val="00DC4330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20C7"/>
    <w:rsid w:val="00E2634B"/>
    <w:rsid w:val="00E27C20"/>
    <w:rsid w:val="00E34146"/>
    <w:rsid w:val="00E4207A"/>
    <w:rsid w:val="00E46398"/>
    <w:rsid w:val="00E463AA"/>
    <w:rsid w:val="00E56F19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08C832D8"/>
    <w:rsid w:val="17ACA8FA"/>
    <w:rsid w:val="17E5E726"/>
    <w:rsid w:val="18AF32D9"/>
    <w:rsid w:val="3198DE92"/>
    <w:rsid w:val="3B1CC8EC"/>
    <w:rsid w:val="46070D63"/>
    <w:rsid w:val="5DBD47D3"/>
    <w:rsid w:val="61F5542F"/>
    <w:rsid w:val="64FD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440194E4-9F55-4C30-87E1-4C65EFE8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C7FF2-8D42-4126-97A9-07B604760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1c74058-d01a-4f60-aa01-8ec280a14d6f"/>
    <ds:schemaRef ds:uri="03d809e6-2801-4c6b-af24-6b3d9fee5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4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5</cp:revision>
  <dcterms:created xsi:type="dcterms:W3CDTF">2026-07-29T13:24:00Z</dcterms:created>
  <dcterms:modified xsi:type="dcterms:W3CDTF">2026-08-27T12:51:00Z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